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59" w:rsidRDefault="006334AC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для родителей</w:t>
      </w:r>
    </w:p>
    <w:p w:rsidR="00923559" w:rsidRDefault="0092355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23559" w:rsidRDefault="00923559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7C2C14" w:rsidRDefault="00D41DB7" w:rsidP="009743C1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C14">
        <w:rPr>
          <w:rFonts w:ascii="Times New Roman" w:hAnsi="Times New Roman" w:cs="Times New Roman"/>
          <w:b/>
          <w:sz w:val="28"/>
          <w:szCs w:val="28"/>
        </w:rPr>
        <w:t>Выписка из истории развития ребёнка для направления на ПМПК</w:t>
      </w:r>
    </w:p>
    <w:p w:rsidR="00923559" w:rsidRPr="007C2C14" w:rsidRDefault="00923559" w:rsidP="009F4326">
      <w:pPr>
        <w:pStyle w:val="af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Ребёнок_______________________________________________________________</w:t>
      </w:r>
    </w:p>
    <w:p w:rsidR="00D41DB7" w:rsidRPr="009743C1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D41DB7" w:rsidRPr="009743C1">
        <w:rPr>
          <w:rFonts w:ascii="Times New Roman" w:hAnsi="Times New Roman" w:cs="Times New Roman"/>
          <w:sz w:val="24"/>
          <w:szCs w:val="24"/>
        </w:rPr>
        <w:t>(Ф.И.О.)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Дата рождения «___» ______________  _______ г.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Адрес постоянного места жительства__________________________________________________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Причины направления на ПМПК_____________________________________________________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Анамнез жизни: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Наследственная отягощённость________________________________________________________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(указать наличие наследственных заболеваний в семье, вредные привычки родителей: алкоголизм, наркомания, др.)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Особенности беременности матери___________________________________________________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(с указанием заболеваний матери во время беременности, наличия токсикоза, угрозы выкидыша и на каком сроке)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Роды: срочные, преждевременные, стремительные, Кесарево сечение, стимуляция в родах (нужное подчеркнуть); 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Наличие внутриутробных инфекций у матери (ЦВМ,токсоплазмос, герпес) иные_____________ ; Оценка по шкале Апгар при рождении ________ баллов.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7C2C14">
      <w:pPr>
        <w:pStyle w:val="af4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Перинатальные заболевания и состояния ребёнка_________________________________________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Психомоторное развитие: начал держать голову с____, ползать с_____, ходить с 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Речевое развитие: гуление с___, лепет ______, первые слова ________, фразовая речь__________</w:t>
      </w:r>
    </w:p>
    <w:p w:rsidR="00D41DB7" w:rsidRPr="009743C1" w:rsidRDefault="00D41DB7" w:rsidP="007C2C14">
      <w:pPr>
        <w:pStyle w:val="af4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Перенесённые заболевания: ___________________________________________________________</w:t>
      </w: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Соматическое состояние ребёнка на момент обследования ______________________________</w:t>
      </w:r>
    </w:p>
    <w:p w:rsidR="0044537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 xml:space="preserve"> </w:t>
      </w:r>
      <w:r w:rsidR="0044537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«___» ______________        ______________________________              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(Дата заполнения)                                 (Подпись врача-педиатра)                                                               </w:t>
      </w:r>
      <w:r w:rsidR="009743C1">
        <w:rPr>
          <w:rFonts w:ascii="Times New Roman" w:hAnsi="Times New Roman" w:cs="Times New Roman"/>
          <w:sz w:val="24"/>
          <w:szCs w:val="24"/>
        </w:rPr>
        <w:t xml:space="preserve">     </w:t>
      </w:r>
      <w:r w:rsidR="007C2C14">
        <w:rPr>
          <w:rFonts w:ascii="Times New Roman" w:hAnsi="Times New Roman" w:cs="Times New Roman"/>
          <w:sz w:val="24"/>
          <w:szCs w:val="24"/>
        </w:rPr>
        <w:t xml:space="preserve">  </w:t>
      </w:r>
      <w:r w:rsidRPr="009743C1">
        <w:rPr>
          <w:rFonts w:ascii="Times New Roman" w:hAnsi="Times New Roman" w:cs="Times New Roman"/>
          <w:sz w:val="24"/>
          <w:szCs w:val="24"/>
        </w:rPr>
        <w:t xml:space="preserve">М.П.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F21840" w:rsidRDefault="00F21840" w:rsidP="005564C9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5E48DD" w:rsidRDefault="00725013" w:rsidP="009743C1">
      <w:pPr>
        <w:pStyle w:val="af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8DD">
        <w:rPr>
          <w:rFonts w:ascii="Times New Roman" w:hAnsi="Times New Roman" w:cs="Times New Roman"/>
          <w:b/>
          <w:sz w:val="24"/>
          <w:szCs w:val="24"/>
        </w:rPr>
        <w:lastRenderedPageBreak/>
        <w:t>Выписка из истории развития рёбёнка с заключениями врачей, наблюдающих ребёнка в медицинской организации по месту жительства</w:t>
      </w:r>
    </w:p>
    <w:p w:rsidR="00D41DB7" w:rsidRPr="005E48DD" w:rsidRDefault="00D41DB7" w:rsidP="009743C1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Ребёнок____________________________________________</w:t>
      </w:r>
      <w:r w:rsidR="0044537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D41DB7" w:rsidRPr="009743C1">
        <w:rPr>
          <w:rFonts w:ascii="Times New Roman" w:hAnsi="Times New Roman" w:cs="Times New Roman"/>
          <w:sz w:val="24"/>
          <w:szCs w:val="24"/>
        </w:rPr>
        <w:t>(Ф.И.О.)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Дата рождения «___» ______________  _______ г.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Адрес постоянного места жительства__________________________________________________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Заключения врачей-специали</w:t>
      </w:r>
      <w:r w:rsidR="00D41DB7" w:rsidRPr="009743C1">
        <w:rPr>
          <w:rFonts w:ascii="Times New Roman" w:hAnsi="Times New Roman" w:cs="Times New Roman"/>
          <w:sz w:val="24"/>
          <w:szCs w:val="24"/>
        </w:rPr>
        <w:t xml:space="preserve">стов: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Невролог:___________________________________________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C2C14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</w:t>
      </w: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Отоларинголог:______________________________________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      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(при нарушенном слухе- аудиограмма)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Офтальмолог:_______________________________________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5E48DD">
        <w:rPr>
          <w:rFonts w:ascii="Times New Roman" w:hAnsi="Times New Roman" w:cs="Times New Roman"/>
          <w:sz w:val="24"/>
          <w:szCs w:val="24"/>
        </w:rPr>
        <w:t>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>( с указанием остроты зрения на оба глаза в очках и без очков)</w:t>
      </w: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______________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Психиатр: __________________________________________________________________________ ___________________________________________________________________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</w:t>
      </w:r>
    </w:p>
    <w:p w:rsidR="00D41DB7" w:rsidRPr="009743C1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41DB7" w:rsidRPr="009743C1">
        <w:rPr>
          <w:rFonts w:ascii="Times New Roman" w:hAnsi="Times New Roman" w:cs="Times New Roman"/>
          <w:sz w:val="24"/>
          <w:szCs w:val="24"/>
        </w:rPr>
        <w:t>(с указанием состояния интеллекта по МКБ-10)</w:t>
      </w:r>
    </w:p>
    <w:p w:rsidR="00445377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C2C14" w:rsidRDefault="007C2C1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725013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Заключения вра</w:t>
      </w:r>
      <w:r w:rsidR="00D41DB7" w:rsidRPr="009743C1">
        <w:rPr>
          <w:rFonts w:ascii="Times New Roman" w:hAnsi="Times New Roman" w:cs="Times New Roman"/>
          <w:sz w:val="24"/>
          <w:szCs w:val="24"/>
        </w:rPr>
        <w:t>чей, у которых ребёнок состоит на диспансерном учёте: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br/>
        <w:t xml:space="preserve">_______________________________________________________________________________________________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 xml:space="preserve">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743C1">
        <w:rPr>
          <w:rFonts w:ascii="Times New Roman" w:hAnsi="Times New Roman" w:cs="Times New Roman"/>
          <w:sz w:val="24"/>
          <w:szCs w:val="24"/>
        </w:rPr>
        <w:t>Дополнительная информация о ребёнке, в том числе сведения о наличии инвалидности: __________________________________________________________________________________</w:t>
      </w:r>
    </w:p>
    <w:p w:rsidR="005E48DD" w:rsidRDefault="009743C1" w:rsidP="005E48D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C2C14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7C2C14" w:rsidRDefault="007C2C14" w:rsidP="005E48D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center"/>
        <w:rPr>
          <w:rFonts w:ascii="Times New Roman" w:hAnsi="Times New Roman" w:cs="Times New Roman"/>
          <w:sz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</w:rPr>
      </w:pPr>
      <w:r w:rsidRPr="009F4326">
        <w:rPr>
          <w:rFonts w:ascii="Times New Roman" w:hAnsi="Times New Roman" w:cs="Times New Roman"/>
          <w:sz w:val="28"/>
        </w:rPr>
        <w:t>Психолого-педагогическое представление на ПМПК</w:t>
      </w:r>
    </w:p>
    <w:p w:rsidR="00D41DB7" w:rsidRPr="009743C1" w:rsidRDefault="009743C1" w:rsidP="009F4326">
      <w:pPr>
        <w:pStyle w:val="af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D41DB7" w:rsidRPr="009743C1">
        <w:rPr>
          <w:rFonts w:ascii="Times New Roman" w:hAnsi="Times New Roman" w:cs="Times New Roman"/>
          <w:b/>
        </w:rPr>
        <w:t>(для ребенка дошкольного возраста)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b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Дата заполнения ___________________ 20___ 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Фамилия, имя, отчество ребенка</w:t>
      </w:r>
      <w:r w:rsidRPr="009F4326">
        <w:rPr>
          <w:rFonts w:ascii="Times New Roman" w:hAnsi="Times New Roman" w:cs="Times New Roman"/>
        </w:rPr>
        <w:tab/>
        <w:t>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Дата рождения «___»________________________г.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Учреждение дошкольного образования ___________ тип ___________ группа ________ вид группы______________ программа___________________________________________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Срок пребывания в данном ДОУ 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 каком возрасте поступил 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Откуда поступил: из семьи, из другого ДОУ (причина перевода) 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Оценка адаптации ребенка в группе: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хорошая; б) удовлетворительная; в) недостаточная; г) плохая; д) иное 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латерализации: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праворукий; 6) леворукий; в) амбидекстер.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игровой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игры соответствуют возрасту; б) игры соответствуют более раннему возрасту;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преобладают манипулятивные игры; г) игровая деятельность отсутствует; д) иное: 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Основные трудности, отмеченные в обучении: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усваивает программу хорошо; б) усваивает программу удовлетворительно;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программу усваивает с трудом; г) программу не усваивает; д) иное________________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Восприятие: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соответствует возрасту; б) имеются нарушения зрительного восприятия; в) имеются нарушения слухового восприятия; г) комплексные нарушения восприятия; д) иное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Внимание: а) устойчивое; б) недостаточно устойчивое; в) неустойчивое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Память (преобладающая модальность): а) зрительная; б) слуховая; в) моторная;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г) смешанная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Особенности памяти (проблемы): а) без выраженных особенностей; б) медленно запоминает и быстро забывает; в) быстро запоминает и быстро забывает; г) иные проблемы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ab/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Мышление: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соответствуют возрасту; б) недостаточно сообразителен; в) имеет очевидные нарушения мышления (указать, какие) __________________________________________ г) иное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Моторика: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соответствует возрасту; б) ребенок неловок, неуклюж; в) слабо развита мелкая моторика; г) иное_______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Основные трудности в общении: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трудностей нет; б) не умеет поддерживать игру; в) предпочитает быть в одиночестве; г) плачет, не идет на контакт со взрослыми, детьми д) конфликтен; е) иное_____________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Речевое развитие: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речь соответствует возрасту; б) речь невнятная; имеются трудности в произношении звуков; в) скудный словарный запас; г) речь грамматически неправильна; д) запинки в речи; е) речи нет; ж) иное_________________________________________________</w:t>
      </w:r>
      <w:r w:rsidRPr="009F4326">
        <w:rPr>
          <w:rFonts w:ascii="Times New Roman" w:hAnsi="Times New Roman" w:cs="Times New Roman"/>
        </w:rPr>
        <w:tab/>
        <w:t>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Социально-бытовые навыки: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соответствуют возрасту; б) недостаточно сформированы; в) практически не сформированы; г) иное</w:t>
      </w:r>
      <w:r w:rsidRPr="009F4326">
        <w:rPr>
          <w:rFonts w:ascii="Times New Roman" w:hAnsi="Times New Roman" w:cs="Times New Roman"/>
        </w:rPr>
        <w:tab/>
        <w:t>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Ориентировка в пространстве и времени: а) соответствует возрасту; б) недостаточно сформирована; в) имеются нарушения (указать, какие) ____________________________ 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г) иное______________________________________________________________________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Отношение к занятиям, особенности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соответствует возрасту; б) не способен контролировать свою деятельность;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неусидчив, не доводит дело до конца; г) мешает педагогу, детям; д) быстро утомляется; е) иное</w:t>
      </w:r>
      <w:r w:rsidRPr="009F4326">
        <w:rPr>
          <w:rFonts w:ascii="Times New Roman" w:hAnsi="Times New Roman" w:cs="Times New Roman"/>
        </w:rPr>
        <w:tab/>
        <w:t>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Темп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соответствует возрасту; б) сонлив и вял в течение дня; в) темп работы на занятиях неравномерный; </w:t>
      </w:r>
      <w:r w:rsidRPr="009F4326">
        <w:rPr>
          <w:rFonts w:ascii="Times New Roman" w:hAnsi="Times New Roman" w:cs="Times New Roman"/>
        </w:rPr>
        <w:br/>
        <w:t>г) работает медленно с невниманием; д) темп деятельности быстрый, но деятельность «хаотична и бестолкова»; е) иное________________________________________________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Соматическое здоровье: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болеет редко; б) часто болеет простудными заболеваниями; в) имеет хронические заболевания; г) плохой аппетит; д) долго засыпает и беспокойно спит; е) иное_________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Иные особенности развития ребенка:___________________________________________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Общая оценка развития и поведения ребенка, предложения педагога (с указанием усвоения программы ДОУ)_____________________________________________________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Педагог:  ____________________    /_________________/                                                                                                                         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(подпись)         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Заведующий ДОУ:  ________________    /________________/                              М.П.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(подпись)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5E48DD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F21840" w:rsidRDefault="00F2184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1553D0" w:rsidRDefault="001553D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1553D0" w:rsidRDefault="001553D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1553D0" w:rsidRDefault="001553D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1553D0" w:rsidRDefault="001553D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1553D0" w:rsidRDefault="001553D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1553D0" w:rsidRDefault="001553D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1553D0" w:rsidRDefault="001553D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sectPr w:rsidR="001553D0" w:rsidSect="00312836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EB6" w:rsidRDefault="00F77EB6" w:rsidP="00EE5851">
      <w:pPr>
        <w:spacing w:after="0" w:line="240" w:lineRule="auto"/>
      </w:pPr>
      <w:r>
        <w:separator/>
      </w:r>
    </w:p>
  </w:endnote>
  <w:endnote w:type="continuationSeparator" w:id="1">
    <w:p w:rsidR="00F77EB6" w:rsidRDefault="00F77EB6" w:rsidP="00EE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EB6" w:rsidRDefault="00F77EB6" w:rsidP="00EE5851">
      <w:pPr>
        <w:spacing w:after="0" w:line="240" w:lineRule="auto"/>
      </w:pPr>
      <w:r>
        <w:separator/>
      </w:r>
    </w:p>
  </w:footnote>
  <w:footnote w:type="continuationSeparator" w:id="1">
    <w:p w:rsidR="00F77EB6" w:rsidRDefault="00F77EB6" w:rsidP="00EE5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FB7CD5"/>
    <w:multiLevelType w:val="hybridMultilevel"/>
    <w:tmpl w:val="14F2D4B0"/>
    <w:lvl w:ilvl="0" w:tplc="0B24ABD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C0AF0"/>
    <w:multiLevelType w:val="hybridMultilevel"/>
    <w:tmpl w:val="A0161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00719"/>
    <w:multiLevelType w:val="hybridMultilevel"/>
    <w:tmpl w:val="207C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D93F6D"/>
    <w:multiLevelType w:val="hybridMultilevel"/>
    <w:tmpl w:val="F20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700E"/>
    <w:rsid w:val="00011C11"/>
    <w:rsid w:val="000D13B8"/>
    <w:rsid w:val="00116F5D"/>
    <w:rsid w:val="00145CA4"/>
    <w:rsid w:val="001553D0"/>
    <w:rsid w:val="00162D8A"/>
    <w:rsid w:val="0016721E"/>
    <w:rsid w:val="001C4D60"/>
    <w:rsid w:val="00217A47"/>
    <w:rsid w:val="002269B4"/>
    <w:rsid w:val="00237873"/>
    <w:rsid w:val="00250683"/>
    <w:rsid w:val="00285681"/>
    <w:rsid w:val="002C5FAC"/>
    <w:rsid w:val="002D76F8"/>
    <w:rsid w:val="00312836"/>
    <w:rsid w:val="00313B61"/>
    <w:rsid w:val="003E5668"/>
    <w:rsid w:val="004169C9"/>
    <w:rsid w:val="00445377"/>
    <w:rsid w:val="004513A0"/>
    <w:rsid w:val="004A3D82"/>
    <w:rsid w:val="00516724"/>
    <w:rsid w:val="005230C6"/>
    <w:rsid w:val="005564C9"/>
    <w:rsid w:val="005960AB"/>
    <w:rsid w:val="005E48DD"/>
    <w:rsid w:val="005F0CAF"/>
    <w:rsid w:val="005F7E3A"/>
    <w:rsid w:val="0060700E"/>
    <w:rsid w:val="006200B3"/>
    <w:rsid w:val="006334AC"/>
    <w:rsid w:val="0066531F"/>
    <w:rsid w:val="00694B6E"/>
    <w:rsid w:val="006D155C"/>
    <w:rsid w:val="0070539F"/>
    <w:rsid w:val="00725013"/>
    <w:rsid w:val="007819FE"/>
    <w:rsid w:val="007C2C14"/>
    <w:rsid w:val="007D166B"/>
    <w:rsid w:val="007E3CE9"/>
    <w:rsid w:val="007E604F"/>
    <w:rsid w:val="008B2887"/>
    <w:rsid w:val="008B6985"/>
    <w:rsid w:val="008C2839"/>
    <w:rsid w:val="008E4196"/>
    <w:rsid w:val="00923559"/>
    <w:rsid w:val="00941665"/>
    <w:rsid w:val="00960035"/>
    <w:rsid w:val="009743C1"/>
    <w:rsid w:val="009D7A55"/>
    <w:rsid w:val="009D7C68"/>
    <w:rsid w:val="009F4326"/>
    <w:rsid w:val="00A16F50"/>
    <w:rsid w:val="00AA52D4"/>
    <w:rsid w:val="00AE4C5E"/>
    <w:rsid w:val="00B41D29"/>
    <w:rsid w:val="00B541CB"/>
    <w:rsid w:val="00B91DB1"/>
    <w:rsid w:val="00B94280"/>
    <w:rsid w:val="00BF30CD"/>
    <w:rsid w:val="00C026F7"/>
    <w:rsid w:val="00C2259B"/>
    <w:rsid w:val="00C367F1"/>
    <w:rsid w:val="00D41DB7"/>
    <w:rsid w:val="00D45383"/>
    <w:rsid w:val="00DA7D9A"/>
    <w:rsid w:val="00DB543C"/>
    <w:rsid w:val="00E6399A"/>
    <w:rsid w:val="00E910EE"/>
    <w:rsid w:val="00EE5851"/>
    <w:rsid w:val="00EF22DF"/>
    <w:rsid w:val="00F21840"/>
    <w:rsid w:val="00F77EB6"/>
    <w:rsid w:val="00F8624D"/>
    <w:rsid w:val="00FE3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6B"/>
  </w:style>
  <w:style w:type="paragraph" w:styleId="1">
    <w:name w:val="heading 1"/>
    <w:basedOn w:val="a"/>
    <w:next w:val="a"/>
    <w:link w:val="10"/>
    <w:uiPriority w:val="9"/>
    <w:qFormat/>
    <w:rsid w:val="0060700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60700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00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0700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00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00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6070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0700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60700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0700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uiPriority w:val="99"/>
    <w:semiHidden/>
    <w:unhideWhenUsed/>
    <w:rsid w:val="006070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700E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0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0700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0700E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07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uiPriority w:val="99"/>
    <w:semiHidden/>
    <w:unhideWhenUsed/>
    <w:rsid w:val="0060700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6070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c">
    <w:name w:val="Название Знак"/>
    <w:basedOn w:val="a0"/>
    <w:link w:val="ab"/>
    <w:rsid w:val="0060700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d">
    <w:name w:val="Body Text"/>
    <w:basedOn w:val="a"/>
    <w:link w:val="ae"/>
    <w:uiPriority w:val="99"/>
    <w:unhideWhenUsed/>
    <w:rsid w:val="006070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60700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0700E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6070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0700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0700E"/>
    <w:rPr>
      <w:rFonts w:ascii="Times New Roman" w:eastAsia="Times New Roman" w:hAnsi="Times New Roman" w:cs="Times New Roman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60700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0700E"/>
    <w:rPr>
      <w:rFonts w:ascii="Tahoma" w:eastAsia="Times New Roman" w:hAnsi="Tahoma" w:cs="Times New Roman"/>
      <w:sz w:val="16"/>
      <w:szCs w:val="16"/>
    </w:rPr>
  </w:style>
  <w:style w:type="paragraph" w:styleId="af3">
    <w:name w:val="List Paragraph"/>
    <w:basedOn w:val="a"/>
    <w:qFormat/>
    <w:rsid w:val="006070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 Spacing"/>
    <w:uiPriority w:val="1"/>
    <w:qFormat/>
    <w:rsid w:val="009D7A55"/>
    <w:pPr>
      <w:spacing w:after="0" w:line="240" w:lineRule="auto"/>
    </w:pPr>
  </w:style>
  <w:style w:type="paragraph" w:customStyle="1" w:styleId="af5">
    <w:name w:val="заголовок_табл"/>
    <w:basedOn w:val="a"/>
    <w:rsid w:val="00D41DB7"/>
    <w:pPr>
      <w:tabs>
        <w:tab w:val="left" w:pos="645"/>
      </w:tabs>
      <w:autoSpaceDE w:val="0"/>
      <w:autoSpaceDN w:val="0"/>
      <w:adjustRightInd w:val="0"/>
      <w:spacing w:after="0" w:line="240" w:lineRule="auto"/>
    </w:pPr>
    <w:rPr>
      <w:rFonts w:ascii="PragmaticaC" w:eastAsia="Times New Roman" w:hAnsi="PragmaticaC" w:cs="Times New Roman"/>
      <w:b/>
      <w:bCs/>
      <w:color w:val="000000"/>
      <w:sz w:val="24"/>
      <w:szCs w:val="24"/>
    </w:rPr>
  </w:style>
  <w:style w:type="paragraph" w:customStyle="1" w:styleId="210">
    <w:name w:val="Основной текст 21"/>
    <w:basedOn w:val="a"/>
    <w:rsid w:val="00313B61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313B6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AEC3A-F6A8-43CC-A06A-1FA1E668B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Алифтина</dc:creator>
  <cp:keywords/>
  <dc:description/>
  <cp:lastModifiedBy>Алифтина</cp:lastModifiedBy>
  <cp:revision>53</cp:revision>
  <cp:lastPrinted>2016-12-02T07:15:00Z</cp:lastPrinted>
  <dcterms:created xsi:type="dcterms:W3CDTF">2016-04-27T13:00:00Z</dcterms:created>
  <dcterms:modified xsi:type="dcterms:W3CDTF">2017-01-16T09:58:00Z</dcterms:modified>
</cp:coreProperties>
</file>